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4035FE96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481BA9">
        <w:rPr>
          <w:b/>
          <w:bCs/>
        </w:rPr>
        <w:t>2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E9463A">
        <w:rPr>
          <w:b/>
          <w:bCs/>
        </w:rPr>
        <w:t>5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0F45CD" w:rsidRPr="000F45CD">
        <w:rPr>
          <w:bCs/>
        </w:rPr>
        <w:t xml:space="preserve">Zakup </w:t>
      </w:r>
      <w:r w:rsidR="00CA1BDB">
        <w:rPr>
          <w:bCs/>
        </w:rPr>
        <w:t xml:space="preserve">fabrycznie </w:t>
      </w:r>
      <w:r w:rsidR="00B93901" w:rsidRPr="00B93901">
        <w:rPr>
          <w:bCs/>
        </w:rPr>
        <w:t xml:space="preserve">nowych </w:t>
      </w:r>
      <w:r w:rsidR="00481BA9" w:rsidRPr="00481BA9">
        <w:rPr>
          <w:bCs/>
        </w:rPr>
        <w:t>szaf warsztatowych (10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1"/>
        <w:gridCol w:w="3837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lastRenderedPageBreak/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800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494"/>
              <w:gridCol w:w="1610"/>
              <w:gridCol w:w="1567"/>
              <w:gridCol w:w="1629"/>
            </w:tblGrid>
            <w:tr w:rsidR="00481BA9" w:rsidRPr="00C22F16" w14:paraId="762DA6E3" w14:textId="77777777" w:rsidTr="00481BA9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481BA9" w:rsidRPr="00833713" w:rsidRDefault="00481BA9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2A56F8" w14:textId="33D9CAD4" w:rsidR="00481BA9" w:rsidRPr="00833713" w:rsidRDefault="00481BA9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Cena jednostkowa netto (PLN)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481BA9" w:rsidRPr="00833713" w:rsidRDefault="00481BA9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481BA9" w:rsidRPr="00833713" w:rsidRDefault="00481BA9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481BA9" w:rsidRPr="00833713" w:rsidRDefault="00481BA9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481BA9" w:rsidRPr="00C22F16" w14:paraId="4628BA6B" w14:textId="77777777" w:rsidTr="00481BA9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7F5E7125" w:rsidR="00481BA9" w:rsidRPr="00346275" w:rsidRDefault="00481BA9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szafy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warsztatow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086B88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10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8E93C8" w14:textId="77777777" w:rsidR="00481BA9" w:rsidRPr="00C22F16" w:rsidRDefault="00481BA9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481BA9" w:rsidRPr="00C22F16" w:rsidRDefault="00481BA9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481BA9" w:rsidRPr="00C22F16" w:rsidRDefault="00481BA9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481BA9" w:rsidRPr="00C22F16" w:rsidRDefault="00481BA9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1CEF4595" w:rsidR="00803DF6" w:rsidRPr="009014F7" w:rsidRDefault="00937174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 xml:space="preserve">Termin dostawy (w </w:t>
            </w:r>
            <w:r w:rsidR="00883F33">
              <w:rPr>
                <w:rFonts w:eastAsia="Calibri"/>
                <w:b/>
                <w:bCs/>
              </w:rPr>
              <w:t>tygo</w:t>
            </w:r>
            <w:r w:rsidR="000F45CD">
              <w:rPr>
                <w:rFonts w:eastAsia="Calibri"/>
                <w:b/>
                <w:bCs/>
              </w:rPr>
              <w:t>d</w:t>
            </w:r>
            <w:r>
              <w:rPr>
                <w:rFonts w:eastAsia="Calibri"/>
                <w:b/>
                <w:bCs/>
              </w:rPr>
              <w:t>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</w:t>
      </w:r>
      <w:proofErr w:type="spellStart"/>
      <w:r w:rsidRPr="008A33A6">
        <w:rPr>
          <w:sz w:val="24"/>
          <w:szCs w:val="24"/>
        </w:rPr>
        <w:t>Dz.Urz</w:t>
      </w:r>
      <w:proofErr w:type="spellEnd"/>
      <w:r w:rsidRPr="008A33A6">
        <w:rPr>
          <w:sz w:val="24"/>
          <w:szCs w:val="24"/>
        </w:rPr>
        <w:t>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lastRenderedPageBreak/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7A5D7" w14:textId="77777777" w:rsidR="009A56FF" w:rsidRDefault="009A56FF">
      <w:r>
        <w:separator/>
      </w:r>
    </w:p>
  </w:endnote>
  <w:endnote w:type="continuationSeparator" w:id="0">
    <w:p w14:paraId="249380BB" w14:textId="77777777" w:rsidR="009A56FF" w:rsidRDefault="009A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F4E78" w14:textId="77777777" w:rsidR="009A56FF" w:rsidRDefault="009A56FF">
      <w:r>
        <w:separator/>
      </w:r>
    </w:p>
  </w:footnote>
  <w:footnote w:type="continuationSeparator" w:id="0">
    <w:p w14:paraId="4CB12BD4" w14:textId="77777777" w:rsidR="009A56FF" w:rsidRDefault="009A56FF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96C66"/>
    <w:rsid w:val="005A3AC0"/>
    <w:rsid w:val="005D193B"/>
    <w:rsid w:val="005E0618"/>
    <w:rsid w:val="005E3761"/>
    <w:rsid w:val="005E5025"/>
    <w:rsid w:val="00602AA1"/>
    <w:rsid w:val="00603F2E"/>
    <w:rsid w:val="00605F37"/>
    <w:rsid w:val="0061532C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3430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57</cp:revision>
  <cp:lastPrinted>2016-12-19T11:00:00Z</cp:lastPrinted>
  <dcterms:created xsi:type="dcterms:W3CDTF">2020-04-23T11:11:00Z</dcterms:created>
  <dcterms:modified xsi:type="dcterms:W3CDTF">2026-02-06T20:38:00Z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